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C50A52" w14:textId="1555DF89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B849" w14:textId="77777777" w:rsidR="009A5D78" w:rsidRDefault="009A5D78">
      <w:r>
        <w:separator/>
      </w:r>
    </w:p>
  </w:endnote>
  <w:endnote w:type="continuationSeparator" w:id="0">
    <w:p w14:paraId="4F028DDE" w14:textId="77777777" w:rsidR="009A5D78" w:rsidRDefault="009A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7B25FEF2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9F502C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F066F" w14:textId="77777777" w:rsidR="009A5D78" w:rsidRDefault="009A5D78">
      <w:r>
        <w:separator/>
      </w:r>
    </w:p>
  </w:footnote>
  <w:footnote w:type="continuationSeparator" w:id="0">
    <w:p w14:paraId="2C5B6176" w14:textId="77777777" w:rsidR="009A5D78" w:rsidRDefault="009A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B274" w14:textId="77777777" w:rsidR="009F502C" w:rsidRPr="0015405D" w:rsidRDefault="009F502C" w:rsidP="009F502C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138BE682" w14:textId="77777777" w:rsidR="009F502C" w:rsidRPr="0015405D" w:rsidRDefault="009F502C" w:rsidP="009F502C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7916BEF2" w14:textId="77777777" w:rsidR="009F502C" w:rsidRPr="00DE71F5" w:rsidRDefault="009F502C" w:rsidP="009F502C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  <w:r>
      <w:rPr>
        <w:rFonts w:cs="Arial"/>
        <w:sz w:val="18"/>
      </w:rPr>
      <w:t xml:space="preserve"> und Freianlagen</w:t>
    </w:r>
  </w:p>
  <w:p w14:paraId="0CD7C561" w14:textId="779997C8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26DD8">
      <w:rPr>
        <w:rFonts w:cs="Arial"/>
        <w:sz w:val="18"/>
        <w:szCs w:val="18"/>
      </w:rPr>
      <w:t>.2</w:t>
    </w:r>
    <w:r>
      <w:rPr>
        <w:rFonts w:cs="Arial"/>
        <w:sz w:val="18"/>
        <w:szCs w:val="18"/>
      </w:rPr>
      <w:t xml:space="preserve"> – Verpflichtungserklärung</w:t>
    </w:r>
    <w:r w:rsidR="00426DD8">
      <w:rPr>
        <w:rFonts w:cs="Arial"/>
        <w:sz w:val="18"/>
        <w:szCs w:val="18"/>
      </w:rPr>
      <w:t xml:space="preserve"> Nachunternehmer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EzHEAVVGP20pWiUHRFiUmnqdhojKeqjKOLesc2AfzWp+rjLX4ByKG4Hxumu0hiRDaQUhoG1ulRGCcE4V2aCdQw==" w:salt="9ap+4tJK0waPAJV0CivYd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6D62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26DD8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1CE2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1A96"/>
    <w:rsid w:val="009A24E3"/>
    <w:rsid w:val="009A5D01"/>
    <w:rsid w:val="009A5D78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502C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57CCA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12</cp:revision>
  <cp:lastPrinted>2016-07-14T11:58:00Z</cp:lastPrinted>
  <dcterms:created xsi:type="dcterms:W3CDTF">2022-10-27T13:28:00Z</dcterms:created>
  <dcterms:modified xsi:type="dcterms:W3CDTF">2026-07-07T09:33:00Z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